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2049A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2049A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049A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049A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F141E8">
                    <w:rPr>
                      <w:i/>
                      <w:sz w:val="32"/>
                      <w:szCs w:val="32"/>
                      <w:u w:val="single"/>
                    </w:rPr>
                    <w:t>Большевистская</w:t>
                  </w:r>
                  <w:proofErr w:type="gramEnd"/>
                  <w:r w:rsidR="00F141E8">
                    <w:rPr>
                      <w:i/>
                      <w:sz w:val="32"/>
                      <w:szCs w:val="32"/>
                      <w:u w:val="single"/>
                    </w:rPr>
                    <w:t>, 7</w:t>
                  </w:r>
                  <w:r w:rsidR="001E65C3">
                    <w:rPr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  <w:p w:rsidR="00F141E8" w:rsidRDefault="00A54B18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23:21:0401008:4152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049A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A54B18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049A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A54B18">
                    <w:rPr>
                      <w:b/>
                      <w:i/>
                      <w:sz w:val="32"/>
                      <w:szCs w:val="32"/>
                      <w:u w:val="single"/>
                    </w:rPr>
                    <w:t>0105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A54B18">
                    <w:rPr>
                      <w:b/>
                      <w:i/>
                      <w:sz w:val="32"/>
                      <w:szCs w:val="32"/>
                      <w:u w:val="single"/>
                    </w:rPr>
                    <w:t>6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049A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2049AC" w:rsidP="00E73CFD">
      <w:pPr>
        <w:rPr>
          <w:i/>
          <w:sz w:val="32"/>
          <w:szCs w:val="32"/>
        </w:rPr>
      </w:pPr>
      <w:r w:rsidRPr="002049AC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2049AC" w:rsidP="0036065F">
      <w:pPr>
        <w:rPr>
          <w:i/>
          <w:sz w:val="32"/>
          <w:szCs w:val="32"/>
        </w:rPr>
      </w:pPr>
      <w:r w:rsidRPr="002049AC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A54B18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F141E8" w:rsidRDefault="00F141E8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2049AC" w:rsidP="00AE11C3">
      <w:pPr>
        <w:tabs>
          <w:tab w:val="left" w:pos="2604"/>
        </w:tabs>
      </w:pPr>
      <w:r w:rsidRPr="002049AC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2049AC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F141E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29408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518400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1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49AC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2049A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40" type="#_x0000_t32" style="position:absolute;margin-left:215.35pt;margin-top:14.4pt;width:306.85pt;height:404.5pt;flip:x y;z-index:251730432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049A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5.1pt;width:390.55pt;height:122.2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Pr="006D77AE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D81EFA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66987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669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F141E8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2923540" cy="41783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3540" cy="417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049A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2049A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2049A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2049A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F141E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1456" behindDoc="1" locked="0" layoutInCell="1" allowOverlap="1">
            <wp:simplePos x="0" y="0"/>
            <wp:positionH relativeFrom="column">
              <wp:posOffset>-34573</wp:posOffset>
            </wp:positionH>
            <wp:positionV relativeFrom="paragraph">
              <wp:posOffset>143933</wp:posOffset>
            </wp:positionV>
            <wp:extent cx="6404328" cy="7224889"/>
            <wp:effectExtent l="19050" t="0" r="0" b="0"/>
            <wp:wrapNone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224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49AC" w:rsidRPr="002049AC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2049AC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049A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41" type="#_x0000_t32" style="position:absolute;left:0;text-align:left;margin-left:209.1pt;margin-top:10.3pt;width:213.15pt;height:503.1pt;flip:x y;z-index:251732480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049A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3.55pt;width:313.5pt;height:104.9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6D77AE" w:rsidRPr="00637D68" w:rsidRDefault="007C0C21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6409" w:rsidRDefault="006432CE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611261" cy="268049"/>
                        <wp:effectExtent l="19050" t="0" r="0" b="0"/>
                        <wp:docPr id="6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342" cy="2678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F141E8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789045" cy="346277"/>
                        <wp:effectExtent l="19050" t="0" r="190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9045" cy="3462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049A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A54B18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049AC">
        <w:rPr>
          <w:noProof/>
        </w:rPr>
        <w:pict>
          <v:shape id="_x0000_s1049" type="#_x0000_t202" style="position:absolute;left:0;text-align:left;margin-left:99pt;margin-top:7.45pt;width:312.8pt;height:50.7pt;z-index:251653632" filled="f" stroked="f">
            <v:textbox style="mso-next-textbox:#_x0000_s1049">
              <w:txbxContent>
                <w:p w:rsidR="0076071F" w:rsidRPr="00D81EFA" w:rsidRDefault="007C0C21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Pr="00D81EFA">
                    <w:rPr>
                      <w:b/>
                      <w:sz w:val="22"/>
                      <w:szCs w:val="22"/>
                    </w:rPr>
                    <w:t>Ж-1А</w:t>
                  </w:r>
                  <w:r w:rsidR="005A069A" w:rsidRPr="00D81EFA">
                    <w:rPr>
                      <w:b/>
                      <w:sz w:val="22"/>
                      <w:szCs w:val="22"/>
                    </w:rPr>
                    <w:t xml:space="preserve">, </w:t>
                  </w:r>
                  <w:r w:rsidR="00D81EFA" w:rsidRPr="00D81EFA">
                    <w:rPr>
                      <w:b/>
                      <w:sz w:val="22"/>
                      <w:szCs w:val="22"/>
                    </w:rPr>
                    <w:t>в границе 3 пояса водозабора</w:t>
                  </w:r>
                  <w:r w:rsidR="00F141E8">
                    <w:rPr>
                      <w:b/>
                      <w:sz w:val="22"/>
                      <w:szCs w:val="22"/>
                    </w:rPr>
                    <w:t>, в границе охранной зоны памятников археологии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="002049AC" w:rsidRPr="002049AC">
        <w:rPr>
          <w:noProof/>
        </w:rPr>
        <w:pict>
          <v:line id="_x0000_s1048" style="position:absolute;left:0;text-align:left;z-index:251652608" from="179.8pt,58.15pt" to="422.4pt,58.15pt"/>
        </w:pict>
      </w:r>
      <w:r w:rsidR="002049AC"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="002049AC" w:rsidRPr="002049AC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="002049AC" w:rsidRPr="002049AC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="002049AC" w:rsidRPr="002049AC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1C52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49AC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54B18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41E8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172E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2375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43"/>
    <o:shapelayout v:ext="edit">
      <o:idmap v:ext="edit" data="1"/>
      <o:rules v:ext="edit">
        <o:r id="V:Rule5" type="connector" idref="#_x0000_s1438"/>
        <o:r id="V:Rule6" type="connector" idref="#_x0000_s1441"/>
        <o:r id="V:Rule7" type="connector" idref="#_x0000_s1436"/>
        <o:r id="V:Rule8" type="connector" idref="#_x0000_s144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70C914B-ECE2-4DB8-B4E9-446B05B0E6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119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Arhitektura1</cp:lastModifiedBy>
  <cp:revision>8</cp:revision>
  <cp:lastPrinted>2019-01-17T09:14:00Z</cp:lastPrinted>
  <dcterms:created xsi:type="dcterms:W3CDTF">2019-01-17T09:16:00Z</dcterms:created>
  <dcterms:modified xsi:type="dcterms:W3CDTF">2019-06-05T09:05:00Z</dcterms:modified>
</cp:coreProperties>
</file>